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516DE2" w:rsidRDefault="00516DE2" w:rsidP="00516DE2">
            <w:pPr>
              <w:widowControl w:val="0"/>
              <w:autoSpaceDE w:val="0"/>
              <w:ind w:firstLine="34"/>
              <w:jc w:val="left"/>
              <w:rPr>
                <w:rFonts w:eastAsia="Times New Roman"/>
                <w:b/>
              </w:rPr>
            </w:pPr>
            <w:r>
              <w:rPr>
                <w:rFonts w:eastAsia="Times New Roman"/>
                <w:b/>
              </w:rPr>
              <w:t>Заместитель генерального директора АО «УТС» по производству</w:t>
            </w:r>
          </w:p>
          <w:p w:rsidR="00516DE2" w:rsidRDefault="00516DE2" w:rsidP="00516DE2">
            <w:pPr>
              <w:widowControl w:val="0"/>
              <w:autoSpaceDE w:val="0"/>
              <w:ind w:firstLine="34"/>
              <w:jc w:val="left"/>
              <w:rPr>
                <w:rFonts w:eastAsia="Times New Roman"/>
                <w:b/>
              </w:rPr>
            </w:pPr>
          </w:p>
          <w:p w:rsidR="00516DE2" w:rsidRPr="000509FB" w:rsidRDefault="00516DE2" w:rsidP="00516DE2">
            <w:pPr>
              <w:widowControl w:val="0"/>
              <w:autoSpaceDE w:val="0"/>
              <w:ind w:firstLine="34"/>
              <w:jc w:val="left"/>
              <w:rPr>
                <w:rFonts w:eastAsia="Times New Roman"/>
                <w:b/>
              </w:rPr>
            </w:pPr>
            <w:r w:rsidRPr="000509FB">
              <w:rPr>
                <w:rFonts w:eastAsia="Times New Roman"/>
                <w:b/>
              </w:rPr>
              <w:t>______________</w:t>
            </w:r>
            <w:r>
              <w:rPr>
                <w:rFonts w:eastAsia="Times New Roman"/>
                <w:b/>
              </w:rPr>
              <w:t xml:space="preserve"> 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516DE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sidR="00941662">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516DE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bookmarkStart w:id="0" w:name="_GoBack"/>
      <w:bookmarkEnd w:id="0"/>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bookmarkStart w:id="1" w:name="_Hlk71873075"/>
      <w:r w:rsidR="000F7581" w:rsidRPr="000F7581">
        <w:rPr>
          <w:b/>
          <w:sz w:val="28"/>
          <w:szCs w:val="28"/>
          <w:lang w:eastAsia="ru-RU"/>
        </w:rPr>
        <w:t>г</w:t>
      </w:r>
      <w:r w:rsidR="000F7581" w:rsidRPr="000F7581">
        <w:rPr>
          <w:b/>
          <w:sz w:val="28"/>
          <w:szCs w:val="28"/>
        </w:rPr>
        <w:t xml:space="preserve">ибких полимерных теплоизолированных труб </w:t>
      </w:r>
      <w:r w:rsidR="000F7581" w:rsidRPr="000F7581">
        <w:rPr>
          <w:b/>
          <w:sz w:val="28"/>
          <w:szCs w:val="28"/>
          <w:lang w:eastAsia="ru-RU"/>
        </w:rPr>
        <w:t>и комплектующих к ним</w:t>
      </w:r>
      <w:bookmarkEnd w:id="1"/>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514E17">
            <w:pPr>
              <w:snapToGrid w:val="0"/>
              <w:jc w:val="center"/>
              <w:rPr>
                <w:rFonts w:eastAsia="Times New Roman" w:cs="Arial"/>
                <w:bCs/>
                <w:sz w:val="28"/>
                <w:szCs w:val="28"/>
              </w:rPr>
            </w:pPr>
            <w:r>
              <w:rPr>
                <w:rFonts w:eastAsia="Times New Roman" w:cs="Arial"/>
                <w:bCs/>
                <w:sz w:val="28"/>
                <w:szCs w:val="28"/>
              </w:rPr>
              <w:t>39-</w:t>
            </w:r>
            <w:r w:rsidR="00514E17">
              <w:rPr>
                <w:rFonts w:eastAsia="Times New Roman" w:cs="Arial"/>
                <w:bCs/>
                <w:sz w:val="28"/>
                <w:szCs w:val="28"/>
              </w:rPr>
              <w:t>46</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514E17" w:rsidP="00514E17">
            <w:pPr>
              <w:snapToGrid w:val="0"/>
              <w:jc w:val="center"/>
              <w:rPr>
                <w:rFonts w:eastAsia="Times New Roman" w:cs="Arial"/>
                <w:bCs/>
                <w:sz w:val="28"/>
                <w:szCs w:val="28"/>
              </w:rPr>
            </w:pPr>
            <w:r>
              <w:rPr>
                <w:rFonts w:eastAsia="Times New Roman" w:cs="Arial"/>
                <w:bCs/>
                <w:sz w:val="28"/>
                <w:szCs w:val="28"/>
              </w:rPr>
              <w:t>47</w:t>
            </w:r>
            <w:r w:rsidR="00907D87">
              <w:rPr>
                <w:rFonts w:eastAsia="Times New Roman" w:cs="Arial"/>
                <w:bCs/>
                <w:sz w:val="28"/>
                <w:szCs w:val="28"/>
              </w:rPr>
              <w:t>-</w:t>
            </w:r>
            <w:r>
              <w:rPr>
                <w:rFonts w:eastAsia="Times New Roman" w:cs="Arial"/>
                <w:bCs/>
                <w:sz w:val="28"/>
                <w:szCs w:val="28"/>
              </w:rPr>
              <w:t>52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514E17" w:rsidP="009A67E5">
            <w:pPr>
              <w:snapToGrid w:val="0"/>
              <w:jc w:val="center"/>
              <w:rPr>
                <w:rFonts w:eastAsia="Times New Roman" w:cs="Arial"/>
                <w:bCs/>
                <w:sz w:val="28"/>
                <w:szCs w:val="28"/>
                <w:lang w:val="en-US"/>
              </w:rPr>
            </w:pPr>
            <w:r>
              <w:rPr>
                <w:rFonts w:eastAsia="Times New Roman" w:cs="Arial"/>
                <w:bCs/>
                <w:sz w:val="28"/>
                <w:szCs w:val="28"/>
              </w:rPr>
              <w:t>53</w:t>
            </w:r>
            <w:r w:rsidR="0084729D">
              <w:rPr>
                <w:rFonts w:eastAsia="Times New Roman" w:cs="Arial"/>
                <w:bCs/>
                <w:sz w:val="28"/>
                <w:szCs w:val="28"/>
              </w:rPr>
              <w:t>-</w:t>
            </w:r>
            <w:r w:rsidR="009A67E5">
              <w:rPr>
                <w:rFonts w:eastAsia="Times New Roman" w:cs="Arial"/>
                <w:bCs/>
                <w:sz w:val="28"/>
                <w:szCs w:val="28"/>
              </w:rPr>
              <w:t>62</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516DE2">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516DE2">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2" w:name="_2.1._%D0%9E%D0%B1%D1%89%D0%B8%D0%B5_%D1"/>
      <w:bookmarkEnd w:id="2"/>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3" w:name="_Ref368314103"/>
            <w:bookmarkEnd w:id="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2208A8" w:rsidP="00C33032">
            <w:pPr>
              <w:autoSpaceDE w:val="0"/>
            </w:pPr>
            <w:r>
              <w:rPr>
                <w:rFonts w:eastAsia="Times New Roman"/>
                <w:iCs/>
                <w:color w:val="000000"/>
              </w:rPr>
              <w:t xml:space="preserve">Инженер ПТО </w:t>
            </w:r>
            <w:proofErr w:type="spellStart"/>
            <w:r>
              <w:rPr>
                <w:rFonts w:eastAsia="Times New Roman"/>
                <w:iCs/>
                <w:color w:val="000000"/>
              </w:rPr>
              <w:t>Шиянов</w:t>
            </w:r>
            <w:proofErr w:type="spellEnd"/>
            <w:r>
              <w:rPr>
                <w:rFonts w:eastAsia="Times New Roman"/>
                <w:iCs/>
                <w:color w:val="000000"/>
              </w:rPr>
              <w:t xml:space="preserve"> Алексей Александрович</w:t>
            </w:r>
            <w:r>
              <w:rPr>
                <w:bCs/>
              </w:rPr>
              <w:t xml:space="preserve"> </w:t>
            </w:r>
            <w:r w:rsidRPr="00E858B5">
              <w:rPr>
                <w:bCs/>
              </w:rPr>
              <w:t xml:space="preserve">тел. </w:t>
            </w:r>
            <w:r>
              <w:rPr>
                <w:bCs/>
              </w:rPr>
              <w:t>(3467)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4" w:name="_Ref422825813"/>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5"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5"/>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479241084"/>
            <w:bookmarkEnd w:id="6"/>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w:t>
            </w:r>
            <w:proofErr w:type="gramStart"/>
            <w:r w:rsidRPr="00C51B47">
              <w:rPr>
                <w:bCs/>
              </w:rPr>
              <w:t>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roofErr w:type="gramEnd"/>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w:t>
            </w:r>
            <w:proofErr w:type="gramEnd"/>
            <w:r w:rsidRPr="00C51B47">
              <w:rPr>
                <w:bCs/>
              </w:rPr>
              <w:t xml:space="preserve">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7" w:name="_Ref378108959"/>
            <w:bookmarkEnd w:id="7"/>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516DE2">
            <w:r w:rsidRPr="009F5E45">
              <w:rPr>
                <w:rFonts w:eastAsia="Times New Roman"/>
              </w:rPr>
              <w:t>«</w:t>
            </w:r>
            <w:r w:rsidR="00516DE2">
              <w:rPr>
                <w:rFonts w:eastAsia="Times New Roman"/>
              </w:rPr>
              <w:t>17</w:t>
            </w:r>
            <w:r w:rsidRPr="009F5E45">
              <w:rPr>
                <w:rFonts w:eastAsia="Times New Roman"/>
              </w:rPr>
              <w:t xml:space="preserve">» </w:t>
            </w:r>
            <w:r w:rsidR="00516DE2">
              <w:rPr>
                <w:rFonts w:eastAsia="Times New Roman"/>
              </w:rPr>
              <w:t>апреля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6830431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516DE2">
            <w:r w:rsidRPr="009F5E45">
              <w:t>«</w:t>
            </w:r>
            <w:r w:rsidR="00516DE2">
              <w:t>25</w:t>
            </w:r>
            <w:r w:rsidRPr="009F5E45">
              <w:t xml:space="preserve">» </w:t>
            </w:r>
            <w:r w:rsidR="000F7581">
              <w:t>апреля</w:t>
            </w:r>
            <w:r w:rsidRPr="009F5E45">
              <w:t xml:space="preserve"> 202</w:t>
            </w:r>
            <w:r w:rsidR="004320F9">
              <w:t>3</w:t>
            </w:r>
            <w:r w:rsidRPr="009F5E45">
              <w:t xml:space="preserve"> года в 0</w:t>
            </w:r>
            <w:r w:rsidR="00516DE2">
              <w:t>9</w:t>
            </w:r>
            <w:r w:rsidRPr="009F5E45">
              <w:t>:</w:t>
            </w:r>
            <w:r w:rsidR="00516DE2">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516DE2">
            <w:pPr>
              <w:autoSpaceDE w:val="0"/>
              <w:rPr>
                <w:rFonts w:eastAsia="Times New Roman"/>
                <w:highlight w:val="lightGray"/>
              </w:rPr>
            </w:pPr>
            <w:r w:rsidRPr="009F5E45">
              <w:t>«</w:t>
            </w:r>
            <w:r w:rsidR="00516DE2">
              <w:t>25</w:t>
            </w:r>
            <w:r w:rsidRPr="009F5E45">
              <w:t xml:space="preserve">» </w:t>
            </w:r>
            <w:r w:rsidR="00337C15">
              <w:t>апреля</w:t>
            </w:r>
            <w:r w:rsidRPr="009F5E45">
              <w:t xml:space="preserve"> 202</w:t>
            </w:r>
            <w:r w:rsidR="004320F9">
              <w:t>3</w:t>
            </w:r>
            <w:r w:rsidRPr="009F5E45">
              <w:t xml:space="preserve"> года в 0</w:t>
            </w:r>
            <w:r w:rsidR="00516DE2">
              <w:t>9</w:t>
            </w:r>
            <w:r w:rsidRPr="009F5E45">
              <w:t>:</w:t>
            </w:r>
            <w:r w:rsidR="00516DE2">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_Ref378107245"/>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516DE2">
              <w:t>26</w:t>
            </w:r>
            <w:r w:rsidR="00A31594" w:rsidRPr="009F5E45">
              <w:t xml:space="preserve">» </w:t>
            </w:r>
            <w:r w:rsidR="00337C15">
              <w:t>апреля</w:t>
            </w:r>
            <w:r w:rsidR="00A31594" w:rsidRPr="009F5E45">
              <w:t xml:space="preserve"> 202</w:t>
            </w:r>
            <w:r w:rsidR="004320F9">
              <w:t>3</w:t>
            </w:r>
            <w:r w:rsidR="00A31594" w:rsidRPr="009F5E45">
              <w:t xml:space="preserve"> года в 0</w:t>
            </w:r>
            <w:r w:rsidR="00516DE2">
              <w:t>9</w:t>
            </w:r>
            <w:r w:rsidR="00A31594" w:rsidRPr="009F5E45">
              <w:t>:</w:t>
            </w:r>
            <w:r w:rsidR="00516DE2">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516DE2">
              <w:t>27</w:t>
            </w:r>
            <w:r w:rsidR="00A31594" w:rsidRPr="009F5E45">
              <w:t xml:space="preserve">» </w:t>
            </w:r>
            <w:r w:rsidR="002208A8">
              <w:t>а</w:t>
            </w:r>
            <w:r w:rsidR="00337C15">
              <w:t>преля</w:t>
            </w:r>
            <w:r w:rsidR="00A31594" w:rsidRPr="009F5E45">
              <w:t xml:space="preserve"> 202</w:t>
            </w:r>
            <w:r w:rsidR="004320F9">
              <w:t>3</w:t>
            </w:r>
            <w:r w:rsidR="00A31594" w:rsidRPr="009F5E45">
              <w:t xml:space="preserve"> года в 0</w:t>
            </w:r>
            <w:r w:rsidR="00516DE2">
              <w:t>9</w:t>
            </w:r>
            <w:r w:rsidR="00A31594" w:rsidRPr="009F5E45">
              <w:t>:</w:t>
            </w:r>
            <w:r w:rsidR="00516DE2">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337C15">
              <w:t>2</w:t>
            </w:r>
            <w:r w:rsidR="00516DE2">
              <w:t>8</w:t>
            </w:r>
            <w:r w:rsidR="00A31594" w:rsidRPr="009F5E45">
              <w:t xml:space="preserve">» </w:t>
            </w:r>
            <w:r w:rsidR="00337C15">
              <w:t>апреля</w:t>
            </w:r>
            <w:r w:rsidR="00A31594" w:rsidRPr="009F5E45">
              <w:t xml:space="preserve"> 202</w:t>
            </w:r>
            <w:r w:rsidR="004320F9">
              <w:t>3</w:t>
            </w:r>
            <w:r w:rsidR="00A31594" w:rsidRPr="009F5E45">
              <w:t xml:space="preserve"> года в 0</w:t>
            </w:r>
            <w:r w:rsidR="00516DE2">
              <w:t>9</w:t>
            </w:r>
            <w:r w:rsidR="00A31594" w:rsidRPr="009F5E45">
              <w:t>:</w:t>
            </w:r>
            <w:r w:rsidR="00516DE2">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10" w:name="%D1%84%D0%BE%D1%80%D0%BC%D0%B09"/>
            <w:bookmarkStart w:id="11" w:name="_Ref460512251"/>
            <w:bookmarkEnd w:id="1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516DE2">
              <w:rPr>
                <w:rFonts w:eastAsia="Times New Roman"/>
              </w:rPr>
              <w:t>17</w:t>
            </w:r>
            <w:r w:rsidR="00A31594" w:rsidRPr="009F5E45">
              <w:rPr>
                <w:rFonts w:eastAsia="Times New Roman"/>
              </w:rPr>
              <w:t xml:space="preserve">» </w:t>
            </w:r>
            <w:r w:rsidR="00516DE2">
              <w:rPr>
                <w:rFonts w:eastAsia="Times New Roman"/>
              </w:rPr>
              <w:t>апреля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516DE2">
              <w:t>25</w:t>
            </w:r>
            <w:r w:rsidRPr="009F5E45">
              <w:t xml:space="preserve">» </w:t>
            </w:r>
            <w:r w:rsidR="00337C15">
              <w:t>апреля</w:t>
            </w:r>
            <w:r w:rsidRPr="009F5E45">
              <w:t xml:space="preserve"> 202</w:t>
            </w:r>
            <w:r w:rsidR="004320F9">
              <w:t>3</w:t>
            </w:r>
            <w:r w:rsidRPr="009F5E45">
              <w:t xml:space="preserve"> года 0</w:t>
            </w:r>
            <w:r w:rsidR="00516DE2">
              <w:t>9</w:t>
            </w:r>
            <w:r w:rsidRPr="009F5E45">
              <w:t>:</w:t>
            </w:r>
            <w:r w:rsidR="00516DE2">
              <w:t>0</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2" w:name="_Ref378105180"/>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337C15" w:rsidRPr="00337C15">
              <w:rPr>
                <w:b/>
                <w:u w:val="single"/>
                <w:lang w:eastAsia="ru-RU"/>
              </w:rPr>
              <w:t>г</w:t>
            </w:r>
            <w:r w:rsidR="00337C15" w:rsidRPr="00337C15">
              <w:rPr>
                <w:b/>
                <w:u w:val="single"/>
              </w:rPr>
              <w:t xml:space="preserve">ибких полимерных теплоизолированных труб </w:t>
            </w:r>
            <w:r w:rsidR="00337C15" w:rsidRPr="00337C15">
              <w:rPr>
                <w:b/>
                <w:u w:val="single"/>
                <w:lang w:eastAsia="ru-RU"/>
              </w:rPr>
              <w:t>и комплектующих к ним</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337C15" w:rsidRPr="00337C15">
              <w:rPr>
                <w:b/>
                <w:u w:val="single"/>
                <w:lang w:eastAsia="ru-RU"/>
              </w:rPr>
              <w:t>г</w:t>
            </w:r>
            <w:r w:rsidR="00337C15" w:rsidRPr="00337C15">
              <w:rPr>
                <w:b/>
                <w:u w:val="single"/>
              </w:rPr>
              <w:t>ибких</w:t>
            </w:r>
            <w:r w:rsidR="00337C15">
              <w:rPr>
                <w:b/>
                <w:u w:val="single"/>
              </w:rPr>
              <w:t xml:space="preserve"> </w:t>
            </w:r>
            <w:r w:rsidR="00337C15" w:rsidRPr="00337C15">
              <w:rPr>
                <w:b/>
                <w:u w:val="single"/>
              </w:rPr>
              <w:t>полимерных</w:t>
            </w:r>
            <w:r w:rsidR="00337C15">
              <w:rPr>
                <w:b/>
                <w:u w:val="single"/>
              </w:rPr>
              <w:t xml:space="preserve"> </w:t>
            </w:r>
            <w:r w:rsidR="00337C15" w:rsidRPr="00337C15">
              <w:rPr>
                <w:b/>
                <w:u w:val="single"/>
              </w:rPr>
              <w:t>теплоизолированных</w:t>
            </w:r>
            <w:r w:rsidR="00337C15">
              <w:rPr>
                <w:b/>
                <w:u w:val="single"/>
              </w:rPr>
              <w:t xml:space="preserve"> </w:t>
            </w:r>
            <w:r w:rsidR="00337C15" w:rsidRPr="00337C15">
              <w:rPr>
                <w:b/>
                <w:u w:val="single"/>
              </w:rPr>
              <w:t xml:space="preserve">труб </w:t>
            </w:r>
            <w:r w:rsidR="00337C15" w:rsidRPr="00337C15">
              <w:rPr>
                <w:b/>
                <w:u w:val="single"/>
                <w:lang w:eastAsia="ru-RU"/>
              </w:rPr>
              <w:t>и комплектующих к ним</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3" w:name="_Ref378853453"/>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4" w:name="_Ref368315592"/>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 xml:space="preserve">Начальная (максимальная) цена </w:t>
            </w:r>
            <w:r w:rsidR="001D0638">
              <w:rPr>
                <w:iCs/>
              </w:rPr>
              <w:t xml:space="preserve">договора </w:t>
            </w:r>
            <w:r w:rsidRPr="004320F9">
              <w:rPr>
                <w:iCs/>
              </w:rPr>
              <w:t>составляет:</w:t>
            </w:r>
            <w:r w:rsidR="000B0119" w:rsidRPr="004320F9">
              <w:rPr>
                <w:rFonts w:eastAsia="DejaVu Sans" w:cs="DejaVu Sans"/>
                <w:b/>
                <w:iCs/>
                <w:kern w:val="1"/>
                <w:lang w:bidi="hi-IN"/>
              </w:rPr>
              <w:t xml:space="preserve"> </w:t>
            </w:r>
            <w:r w:rsidR="00337C15">
              <w:rPr>
                <w:rFonts w:eastAsia="DejaVu Sans" w:cs="DejaVu Sans"/>
                <w:b/>
                <w:iCs/>
                <w:kern w:val="1"/>
                <w:lang w:bidi="hi-IN"/>
              </w:rPr>
              <w:t>14 997 304</w:t>
            </w:r>
            <w:r w:rsidR="00A31594" w:rsidRPr="004320F9">
              <w:rPr>
                <w:rFonts w:eastAsia="DejaVu Sans" w:cs="DejaVu Sans"/>
                <w:b/>
                <w:iCs/>
                <w:kern w:val="1"/>
                <w:lang w:bidi="hi-IN"/>
              </w:rPr>
              <w:t xml:space="preserve"> (</w:t>
            </w:r>
            <w:r w:rsidR="00337C15">
              <w:rPr>
                <w:rFonts w:eastAsia="DejaVu Sans" w:cs="DejaVu Sans"/>
                <w:b/>
                <w:iCs/>
                <w:kern w:val="1"/>
                <w:lang w:bidi="hi-IN"/>
              </w:rPr>
              <w:t>четырнадцать миллионов девятьсот девяносто семь тысяч триста четыре</w:t>
            </w:r>
            <w:r w:rsidR="00A31594" w:rsidRPr="004320F9">
              <w:rPr>
                <w:rFonts w:eastAsia="DejaVu Sans" w:cs="DejaVu Sans"/>
                <w:b/>
                <w:iCs/>
                <w:kern w:val="1"/>
                <w:lang w:bidi="hi-IN"/>
              </w:rPr>
              <w:t>) рубл</w:t>
            </w:r>
            <w:r w:rsidR="00337C15">
              <w:rPr>
                <w:rFonts w:eastAsia="DejaVu Sans" w:cs="DejaVu Sans"/>
                <w:b/>
                <w:iCs/>
                <w:kern w:val="1"/>
                <w:lang w:bidi="hi-IN"/>
              </w:rPr>
              <w:t>я</w:t>
            </w:r>
            <w:r w:rsidR="00A31594" w:rsidRPr="004320F9">
              <w:rPr>
                <w:rFonts w:eastAsia="DejaVu Sans" w:cs="DejaVu Sans"/>
                <w:b/>
                <w:iCs/>
                <w:kern w:val="1"/>
                <w:lang w:bidi="hi-IN"/>
              </w:rPr>
              <w:t xml:space="preserve"> </w:t>
            </w:r>
            <w:r w:rsidR="00337C15">
              <w:rPr>
                <w:rFonts w:eastAsia="DejaVu Sans" w:cs="DejaVu Sans"/>
                <w:b/>
                <w:iCs/>
                <w:kern w:val="1"/>
                <w:lang w:bidi="hi-IN"/>
              </w:rPr>
              <w:t>59</w:t>
            </w:r>
            <w:r w:rsidR="00A31594" w:rsidRPr="004320F9">
              <w:rPr>
                <w:rFonts w:eastAsia="DejaVu Sans" w:cs="DejaVu Sans"/>
                <w:b/>
                <w:iCs/>
                <w:kern w:val="1"/>
                <w:lang w:bidi="hi-IN"/>
              </w:rPr>
              <w:t xml:space="preserve"> копе</w:t>
            </w:r>
            <w:r w:rsidR="00E43CC6">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1D0638" w:rsidRDefault="001D0638" w:rsidP="008322C6">
            <w:pPr>
              <w:pStyle w:val="rvps9"/>
              <w:ind w:firstLine="34"/>
              <w:rPr>
                <w:rFonts w:ascii="Times New Roman CYR" w:eastAsia="Arial" w:hAnsi="Times New Roman CYR" w:cs="Times New Roman CYR"/>
                <w:kern w:val="1"/>
                <w:lang w:eastAsia="ru-RU" w:bidi="hi-IN"/>
              </w:rPr>
            </w:pPr>
            <w:r w:rsidRPr="001D0638">
              <w:rPr>
                <w:rFonts w:ascii="Times New Roman CYR" w:eastAsia="Arial" w:hAnsi="Times New Roman CYR" w:cs="Times New Roman CYR"/>
                <w:kern w:val="1"/>
                <w:lang w:eastAsia="ru-RU" w:bidi="hi-IN"/>
              </w:rPr>
              <w:t xml:space="preserve">Цена договора включает в себя все расходы, связанные с поставкой </w:t>
            </w:r>
            <w:proofErr w:type="gramStart"/>
            <w:r w:rsidRPr="001D0638">
              <w:rPr>
                <w:rFonts w:ascii="Times New Roman CYR" w:eastAsia="Arial" w:hAnsi="Times New Roman CYR" w:cs="Times New Roman CYR"/>
                <w:kern w:val="1"/>
                <w:lang w:eastAsia="ru-RU" w:bidi="hi-IN"/>
              </w:rPr>
              <w:t>товара</w:t>
            </w:r>
            <w:proofErr w:type="gramEnd"/>
            <w:r w:rsidRPr="001D0638">
              <w:rPr>
                <w:rFonts w:ascii="Times New Roman CYR" w:eastAsia="Arial" w:hAnsi="Times New Roman CYR" w:cs="Times New Roman CYR"/>
                <w:kern w:val="1"/>
                <w:lang w:eastAsia="ru-RU" w:bidi="hi-IN"/>
              </w:rPr>
              <w:t xml:space="preserve"> в том числе расходы на перевозку, страхование, уплату таможенных пошлин, налогов и других обязательных платежей.</w:t>
            </w:r>
          </w:p>
          <w:p w:rsidR="008322C6" w:rsidRPr="005851E1" w:rsidRDefault="008322C6" w:rsidP="001D0638">
            <w:pPr>
              <w:pStyle w:val="rvps9"/>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5" w:name="_Ref378853304"/>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6" w:name="_Ref378109129"/>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9A67E5" w:rsidRDefault="005D502B" w:rsidP="00EF09B2">
                  <w:pPr>
                    <w:autoSpaceDE w:val="0"/>
                    <w:rPr>
                      <w:rFonts w:eastAsia="Times New Roman" w:cs="Arial"/>
                      <w:color w:val="000000"/>
                    </w:rPr>
                  </w:pPr>
                  <w:r w:rsidRPr="009A67E5">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9A67E5" w:rsidRDefault="00A356EF" w:rsidP="00EF09B2">
                  <w:pPr>
                    <w:pStyle w:val="ad"/>
                    <w:ind w:left="0"/>
                    <w:rPr>
                      <w:rFonts w:cs="Arial"/>
                      <w:color w:val="000000"/>
                    </w:rPr>
                  </w:pPr>
                  <w:r w:rsidRPr="009A67E5">
                    <w:rPr>
                      <w:rFonts w:cs="Arial"/>
                      <w:color w:val="000000"/>
                    </w:rPr>
                    <w:t>4</w:t>
                  </w:r>
                  <w:r w:rsidR="005D502B"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9A67E5" w:rsidRDefault="005D502B" w:rsidP="00EF09B2">
                  <w:pPr>
                    <w:contextualSpacing/>
                    <w:rPr>
                      <w:rFonts w:eastAsia="Times New Roman" w:cs="Arial"/>
                    </w:rPr>
                  </w:pPr>
                  <w:r w:rsidRPr="009A67E5">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9A67E5" w:rsidRDefault="00EF09B2" w:rsidP="00EF09B2">
                  <w:pPr>
                    <w:autoSpaceDE w:val="0"/>
                  </w:pPr>
                  <w:r w:rsidRPr="009A67E5">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9A67E5" w:rsidRDefault="009A67E5" w:rsidP="00EF09B2">
                  <w:pPr>
                    <w:pStyle w:val="ad"/>
                    <w:ind w:left="0"/>
                  </w:pPr>
                  <w:r w:rsidRPr="009A67E5">
                    <w:rPr>
                      <w:rFonts w:cs="Arial"/>
                      <w:color w:val="000000"/>
                    </w:rPr>
                    <w:t>5</w:t>
                  </w:r>
                  <w:r w:rsidR="00EF09B2"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9A67E5" w:rsidRDefault="00EF09B2" w:rsidP="00EF09B2">
                  <w:pPr>
                    <w:contextualSpacing/>
                  </w:pPr>
                  <w:r w:rsidRPr="009A67E5">
                    <w:rPr>
                      <w:rFonts w:eastAsia="Times New Roman" w:cs="Arial"/>
                    </w:rPr>
                    <w:t xml:space="preserve">Оценивается </w:t>
                  </w:r>
                  <w:r w:rsidR="00326D66" w:rsidRPr="009A67E5">
                    <w:rPr>
                      <w:rFonts w:eastAsia="Times New Roman" w:cs="Arial"/>
                    </w:rPr>
                    <w:t>срок поставки товара,</w:t>
                  </w:r>
                  <w:r w:rsidR="00A457E5" w:rsidRPr="009A67E5">
                    <w:rPr>
                      <w:rFonts w:eastAsia="Times New Roman" w:cs="Arial"/>
                    </w:rPr>
                    <w:t xml:space="preserve"> </w:t>
                  </w:r>
                  <w:r w:rsidRPr="009A67E5">
                    <w:rPr>
                      <w:rFonts w:eastAsia="Times New Roman" w:cs="Arial"/>
                    </w:rPr>
                    <w:t xml:space="preserve">в </w:t>
                  </w:r>
                  <w:r w:rsidR="00C73995">
                    <w:rPr>
                      <w:rFonts w:eastAsia="Times New Roman" w:cs="Arial"/>
                    </w:rPr>
                    <w:t>рабочих</w:t>
                  </w:r>
                  <w:r w:rsidR="00A457E5" w:rsidRPr="009A67E5">
                    <w:rPr>
                      <w:rFonts w:eastAsia="Times New Roman" w:cs="Arial"/>
                    </w:rPr>
                    <w:t xml:space="preserve"> днях</w:t>
                  </w:r>
                  <w:r w:rsidR="00D61977" w:rsidRPr="009A67E5">
                    <w:rPr>
                      <w:rFonts w:eastAsia="Times New Roman" w:cs="Arial"/>
                    </w:rPr>
                    <w:t xml:space="preserve"> который указывается в составе заявки</w:t>
                  </w:r>
                </w:p>
                <w:p w:rsidR="00EF09B2" w:rsidRPr="009A67E5" w:rsidRDefault="00EF09B2" w:rsidP="00EF09B2">
                  <w:pPr>
                    <w:contextualSpacing/>
                  </w:pPr>
                  <w:r w:rsidRPr="009A67E5">
                    <w:rPr>
                      <w:rFonts w:eastAsia="Times New Roman" w:cs="Arial"/>
                      <w:lang w:val="en-US"/>
                    </w:rPr>
                    <w:t>max</w:t>
                  </w:r>
                  <w:r w:rsidRPr="009A67E5">
                    <w:rPr>
                      <w:rFonts w:eastAsia="Times New Roman" w:cs="Arial"/>
                    </w:rPr>
                    <w:t xml:space="preserve"> срок: </w:t>
                  </w:r>
                  <w:r w:rsidR="00E43CC6" w:rsidRPr="009A67E5">
                    <w:rPr>
                      <w:rFonts w:eastAsia="Times New Roman" w:cs="Arial"/>
                    </w:rPr>
                    <w:t>20</w:t>
                  </w:r>
                  <w:r w:rsidR="00A5012F" w:rsidRPr="009A67E5">
                    <w:rPr>
                      <w:rFonts w:eastAsia="Times New Roman" w:cs="Arial"/>
                    </w:rPr>
                    <w:t xml:space="preserve"> </w:t>
                  </w:r>
                  <w:r w:rsidR="00C73995">
                    <w:rPr>
                      <w:rFonts w:eastAsia="Times New Roman" w:cs="Arial"/>
                    </w:rPr>
                    <w:t>рабочих</w:t>
                  </w:r>
                  <w:r w:rsidR="00A457E5" w:rsidRPr="009A67E5">
                    <w:rPr>
                      <w:rFonts w:eastAsia="Times New Roman" w:cs="Arial"/>
                    </w:rPr>
                    <w:t xml:space="preserve"> дней</w:t>
                  </w:r>
                </w:p>
                <w:p w:rsidR="00EF09B2" w:rsidRPr="009A67E5" w:rsidRDefault="00EF09B2" w:rsidP="00A5012F">
                  <w:pPr>
                    <w:contextualSpacing/>
                    <w:rPr>
                      <w:rFonts w:eastAsia="Times New Roman" w:cs="Arial"/>
                    </w:rPr>
                  </w:pPr>
                  <w:r w:rsidRPr="009A67E5">
                    <w:rPr>
                      <w:rFonts w:eastAsia="Times New Roman" w:cs="Arial"/>
                      <w:lang w:val="en-US"/>
                    </w:rPr>
                    <w:t>min</w:t>
                  </w:r>
                  <w:r w:rsidRPr="009A67E5">
                    <w:rPr>
                      <w:rFonts w:eastAsia="Times New Roman" w:cs="Arial"/>
                    </w:rPr>
                    <w:t xml:space="preserve"> срок: </w:t>
                  </w:r>
                  <w:r w:rsidR="00A5012F" w:rsidRPr="009A67E5">
                    <w:rPr>
                      <w:rFonts w:eastAsia="Times New Roman" w:cs="Arial"/>
                    </w:rPr>
                    <w:t xml:space="preserve">минимальный </w:t>
                  </w:r>
                  <w:r w:rsidR="00A5012F" w:rsidRPr="009A67E5">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Pr="009A67E5" w:rsidRDefault="00C17A70" w:rsidP="00BF581E">
                  <w:pPr>
                    <w:autoSpaceDE w:val="0"/>
                  </w:pPr>
                  <w:r w:rsidRPr="009A67E5">
                    <w:rPr>
                      <w:rFonts w:eastAsia="Times New Roman" w:cs="Arial"/>
                      <w:color w:val="000000"/>
                    </w:rPr>
                    <w:lastRenderedPageBreak/>
                    <w:t>Срок гарантии</w:t>
                  </w:r>
                  <w:r w:rsidR="00E763A0" w:rsidRPr="009A67E5">
                    <w:rPr>
                      <w:rFonts w:eastAsia="Times New Roman" w:cs="Arial"/>
                      <w:color w:val="000000"/>
                    </w:rPr>
                    <w:t xml:space="preserve"> </w:t>
                  </w:r>
                  <w:r w:rsidR="00BF581E" w:rsidRPr="009A67E5">
                    <w:rPr>
                      <w:rFonts w:eastAsia="Times New Roman" w:cs="Arial"/>
                      <w:color w:val="000000"/>
                    </w:rPr>
                    <w:t>товара</w:t>
                  </w:r>
                  <w:r w:rsidR="00E763A0" w:rsidRPr="009A67E5">
                    <w:rPr>
                      <w:rFonts w:eastAsia="Times New Roman" w:cs="Arial"/>
                      <w:color w:val="000000"/>
                    </w:rPr>
                    <w:t xml:space="preserve"> (</w:t>
                  </w:r>
                  <w:r w:rsidR="00BF581E" w:rsidRPr="009A67E5">
                    <w:rPr>
                      <w:rFonts w:eastAsia="Times New Roman" w:cs="Arial"/>
                      <w:color w:val="000000"/>
                    </w:rPr>
                    <w:t xml:space="preserve">результат </w:t>
                  </w:r>
                  <w:r w:rsidR="00E763A0" w:rsidRPr="009A67E5">
                    <w:rPr>
                      <w:rFonts w:eastAsia="Times New Roman" w:cs="Arial"/>
                      <w:color w:val="000000"/>
                    </w:rPr>
                    <w:t xml:space="preserve">работ, </w:t>
                  </w:r>
                  <w:r w:rsidR="00BF581E" w:rsidRPr="009A67E5">
                    <w:rPr>
                      <w:rFonts w:eastAsia="Times New Roman" w:cs="Arial"/>
                      <w:color w:val="000000"/>
                    </w:rPr>
                    <w:t>результат</w:t>
                  </w:r>
                  <w:r w:rsidR="00E763A0" w:rsidRPr="009A67E5">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9A67E5" w:rsidRDefault="009A67E5" w:rsidP="00326D66">
                  <w:pPr>
                    <w:pStyle w:val="ad"/>
                    <w:ind w:left="0"/>
                  </w:pPr>
                  <w:r>
                    <w:rPr>
                      <w:rFonts w:cs="Arial"/>
                      <w:color w:val="000000"/>
                    </w:rPr>
                    <w:t>1</w:t>
                  </w:r>
                  <w:r w:rsidR="00326D66"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Pr="009A67E5" w:rsidRDefault="00E763A0" w:rsidP="00E763A0">
                  <w:pPr>
                    <w:contextualSpacing/>
                    <w:rPr>
                      <w:rFonts w:eastAsia="Times New Roman" w:cs="Arial"/>
                    </w:rPr>
                  </w:pPr>
                  <w:r w:rsidRPr="009A67E5">
                    <w:rPr>
                      <w:rFonts w:eastAsia="Times New Roman" w:cs="Arial"/>
                    </w:rPr>
                    <w:t xml:space="preserve">Оценивается </w:t>
                  </w:r>
                  <w:r w:rsidR="00C17A70" w:rsidRPr="009A67E5">
                    <w:rPr>
                      <w:rFonts w:eastAsia="Times New Roman" w:cs="Arial"/>
                    </w:rPr>
                    <w:t>срок гарантии</w:t>
                  </w:r>
                  <w:r w:rsidRPr="009A67E5">
                    <w:rPr>
                      <w:rFonts w:eastAsia="Times New Roman" w:cs="Arial"/>
                    </w:rPr>
                    <w:t xml:space="preserve"> </w:t>
                  </w:r>
                  <w:r w:rsidR="009F5975" w:rsidRPr="009A67E5">
                    <w:rPr>
                      <w:rFonts w:eastAsia="Times New Roman" w:cs="Arial"/>
                    </w:rPr>
                    <w:t>товара</w:t>
                  </w:r>
                  <w:r w:rsidRPr="009A67E5">
                    <w:rPr>
                      <w:rFonts w:eastAsia="Times New Roman" w:cs="Arial"/>
                    </w:rPr>
                    <w:t>, который указывается в составе заявки</w:t>
                  </w:r>
                </w:p>
                <w:p w:rsidR="00326D66" w:rsidRPr="009A67E5" w:rsidRDefault="00E763A0" w:rsidP="00C73995">
                  <w:pPr>
                    <w:contextualSpacing/>
                  </w:pPr>
                  <w:r w:rsidRPr="009A67E5">
                    <w:rPr>
                      <w:rFonts w:eastAsia="Times New Roman" w:cs="Arial"/>
                      <w:lang w:val="en-US"/>
                    </w:rPr>
                    <w:t>min</w:t>
                  </w:r>
                  <w:r w:rsidRPr="009A67E5">
                    <w:rPr>
                      <w:rFonts w:eastAsia="Times New Roman" w:cs="Arial"/>
                    </w:rPr>
                    <w:t xml:space="preserve"> срок: </w:t>
                  </w:r>
                  <w:r w:rsidR="00E43CC6" w:rsidRPr="009A67E5">
                    <w:rPr>
                      <w:rFonts w:eastAsia="Times New Roman" w:cs="Arial"/>
                    </w:rPr>
                    <w:t>1</w:t>
                  </w:r>
                  <w:r w:rsidR="00C73995">
                    <w:rPr>
                      <w:rFonts w:eastAsia="Times New Roman" w:cs="Arial"/>
                    </w:rPr>
                    <w:t>0</w:t>
                  </w:r>
                  <w:r w:rsidR="00A516D0" w:rsidRPr="009A67E5">
                    <w:rPr>
                      <w:rFonts w:eastAsia="Times New Roman" w:cs="Arial"/>
                    </w:rPr>
                    <w:t xml:space="preserve"> </w:t>
                  </w:r>
                  <w:r w:rsidR="00C73995">
                    <w:rPr>
                      <w:rFonts w:eastAsia="Times New Roman" w:cs="Arial"/>
                    </w:rPr>
                    <w:t>лет</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516DE2"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516DE2"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516DE2"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lastRenderedPageBreak/>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516DE2"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7" w:name="_Ref368314453"/>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8" w:name="_Ref377141801"/>
            <w:bookmarkEnd w:id="18"/>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9" w:name="_Ref378853535"/>
            <w:bookmarkEnd w:id="19"/>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66"/>
            <w:bookmarkEnd w:id="20"/>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1" w:name="_Ref528845945"/>
            <w:bookmarkEnd w:id="21"/>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2" w:name="_Ref368316022"/>
            <w:bookmarkEnd w:id="22"/>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516DE2">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516DE2">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proofErr w:type="gramStart"/>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roofErr w:type="gramEnd"/>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337C15" w:rsidP="0004477D">
            <w:pPr>
              <w:widowControl w:val="0"/>
              <w:tabs>
                <w:tab w:val="left" w:pos="-5245"/>
              </w:tabs>
              <w:ind w:left="147" w:right="74"/>
              <w:rPr>
                <w:highlight w:val="yellow"/>
              </w:rPr>
            </w:pPr>
            <w:r w:rsidRPr="00F935E3">
              <w:rPr>
                <w:rFonts w:eastAsia="Arial" w:cs="Mangal"/>
                <w:kern w:val="1"/>
                <w:lang w:eastAsia="ru-RU" w:bidi="hi-IN"/>
              </w:rPr>
              <w:t>Оплата поставки товара осуществляется в течени</w:t>
            </w:r>
            <w:proofErr w:type="gramStart"/>
            <w:r w:rsidRPr="00F935E3">
              <w:rPr>
                <w:rFonts w:eastAsia="Arial" w:cs="Mangal"/>
                <w:kern w:val="1"/>
                <w:lang w:eastAsia="ru-RU" w:bidi="hi-IN"/>
              </w:rPr>
              <w:t>и</w:t>
            </w:r>
            <w:proofErr w:type="gramEnd"/>
            <w:r w:rsidRPr="00F935E3">
              <w:rPr>
                <w:rFonts w:eastAsia="Arial" w:cs="Mangal"/>
                <w:kern w:val="1"/>
                <w:lang w:eastAsia="ru-RU" w:bidi="hi-IN"/>
              </w:rPr>
              <w:t xml:space="preserve"> </w:t>
            </w:r>
            <w:r>
              <w:rPr>
                <w:rFonts w:eastAsia="Arial" w:cs="Mangal"/>
                <w:kern w:val="1"/>
                <w:lang w:eastAsia="ru-RU" w:bidi="hi-IN"/>
              </w:rPr>
              <w:t>7</w:t>
            </w:r>
            <w:r w:rsidRPr="00F935E3">
              <w:rPr>
                <w:rFonts w:eastAsia="Arial" w:cs="Mangal"/>
                <w:kern w:val="1"/>
                <w:lang w:eastAsia="ru-RU" w:bidi="hi-IN"/>
              </w:rPr>
              <w:t xml:space="preserve"> (</w:t>
            </w:r>
            <w:r>
              <w:rPr>
                <w:rFonts w:eastAsia="Arial" w:cs="Mangal"/>
                <w:kern w:val="1"/>
                <w:lang w:eastAsia="ru-RU" w:bidi="hi-IN"/>
              </w:rPr>
              <w:t>семи</w:t>
            </w:r>
            <w:r w:rsidRPr="00F935E3">
              <w:rPr>
                <w:rFonts w:eastAsia="Arial" w:cs="Mangal"/>
                <w:kern w:val="1"/>
                <w:lang w:eastAsia="ru-RU" w:bidi="hi-IN"/>
              </w:rPr>
              <w:t xml:space="preserve">) </w:t>
            </w:r>
            <w:r>
              <w:rPr>
                <w:rFonts w:eastAsia="Arial" w:cs="Mangal"/>
                <w:kern w:val="1"/>
                <w:lang w:eastAsia="ru-RU" w:bidi="hi-IN"/>
              </w:rPr>
              <w:t>рабочих</w:t>
            </w:r>
            <w:r w:rsidRPr="00F935E3">
              <w:rPr>
                <w:rFonts w:eastAsia="Arial" w:cs="Mangal"/>
                <w:kern w:val="1"/>
                <w:lang w:eastAsia="ru-RU" w:bidi="hi-IN"/>
              </w:rPr>
              <w:t xml:space="preserve"> дней, с даты подписания универсального передаточного документа и/или тов</w:t>
            </w:r>
            <w:r>
              <w:rPr>
                <w:rFonts w:eastAsia="Arial" w:cs="Mangal"/>
                <w:kern w:val="1"/>
                <w:lang w:eastAsia="ru-RU" w:bidi="hi-IN"/>
              </w:rPr>
              <w:t xml:space="preserve">арной накладной и счёта-фактуры </w:t>
            </w:r>
            <w:r w:rsidRPr="004B6846">
              <w:rPr>
                <w:rFonts w:eastAsia="Arial" w:cs="Mangal"/>
                <w:i/>
                <w:kern w:val="1"/>
                <w:lang w:eastAsia="ru-RU" w:bidi="hi-IN"/>
              </w:rPr>
              <w:t>(счёта, в случае, если участник размещения заказа имеет право на освобождение от уплаты НДС)</w:t>
            </w:r>
            <w:r w:rsidRPr="00CA6061">
              <w:rPr>
                <w:rFonts w:eastAsia="Arial" w:cs="Mangal"/>
                <w:kern w:val="1"/>
                <w:lang w:eastAsia="ru-RU" w:bidi="hi-IN"/>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3"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3"/>
    </w:p>
    <w:p w:rsidR="00C03E71" w:rsidRDefault="00C03E71">
      <w:pPr>
        <w:keepNext/>
        <w:spacing w:before="60" w:after="60"/>
        <w:ind w:left="788" w:hanging="357"/>
        <w:rPr>
          <w:rFonts w:eastAsia="MS Mincho"/>
          <w:b/>
          <w:bCs/>
          <w:color w:val="548DD4"/>
          <w:kern w:val="1"/>
          <w:sz w:val="28"/>
        </w:rPr>
      </w:pPr>
      <w:bookmarkStart w:id="24" w:name="_%D0%A4%D0%BE%D1%80%D0%BC%D0%B0_1_%D0%97"/>
      <w:bookmarkEnd w:id="24"/>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A356EF">
        <w:rPr>
          <w:rFonts w:eastAsia="Times New Roman"/>
          <w:i/>
          <w:sz w:val="20"/>
          <w:szCs w:val="20"/>
        </w:rPr>
        <w:t>,</w:t>
      </w:r>
      <w:r w:rsidR="004D1C00">
        <w:rPr>
          <w:rFonts w:eastAsia="Times New Roman"/>
          <w:i/>
          <w:sz w:val="20"/>
          <w:szCs w:val="20"/>
        </w:rPr>
        <w:t xml:space="preserve"> 2.2, 2.3</w:t>
      </w:r>
      <w:r w:rsidR="00B2313D">
        <w:rPr>
          <w:rFonts w:eastAsia="Times New Roman"/>
          <w:i/>
          <w:sz w:val="20"/>
          <w:szCs w:val="20"/>
        </w:rPr>
        <w:t>, 2.4, 2.5</w:t>
      </w:r>
      <w:r w:rsidR="009A67E5">
        <w:rPr>
          <w:rFonts w:eastAsia="Times New Roman"/>
          <w:i/>
          <w:sz w:val="20"/>
          <w:szCs w:val="20"/>
        </w:rPr>
        <w:t>(2.5.1, 2.5.2, 2.5.3)</w:t>
      </w:r>
      <w:r w:rsidR="00743E72" w:rsidRPr="00743E72">
        <w:rPr>
          <w:rFonts w:eastAsia="Times New Roman"/>
          <w:i/>
          <w:sz w:val="20"/>
          <w:szCs w:val="20"/>
        </w:rPr>
        <w:t>), п.3(3.1</w:t>
      </w:r>
      <w:r w:rsidR="00B2313D">
        <w:rPr>
          <w:rFonts w:eastAsia="Times New Roman"/>
          <w:i/>
          <w:sz w:val="20"/>
          <w:szCs w:val="20"/>
        </w:rPr>
        <w:t>)</w:t>
      </w:r>
      <w:r w:rsidR="009A67E5">
        <w:rPr>
          <w:rFonts w:eastAsia="Times New Roman"/>
          <w:i/>
          <w:sz w:val="20"/>
          <w:szCs w:val="20"/>
        </w:rPr>
        <w:t>, п.4(4.1, 4.2)</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 п. 2(2.1, 2.2, 2.3, 2.4, 2.5</w:t>
      </w:r>
      <w:r w:rsidR="009A67E5">
        <w:rPr>
          <w:rFonts w:eastAsia="Times New Roman"/>
          <w:i/>
          <w:color w:val="C00000"/>
          <w:sz w:val="20"/>
          <w:szCs w:val="20"/>
        </w:rPr>
        <w:t>(2.5.1, 2.5.2, 2.5.3)), п.3(3.1</w:t>
      </w:r>
      <w:r w:rsidR="00195BCC" w:rsidRPr="00195BCC">
        <w:rPr>
          <w:rFonts w:eastAsia="Times New Roman"/>
          <w:i/>
          <w:color w:val="C00000"/>
          <w:sz w:val="20"/>
          <w:szCs w:val="20"/>
        </w:rPr>
        <w:t>)</w:t>
      </w:r>
      <w:r w:rsidR="009A67E5">
        <w:rPr>
          <w:rFonts w:eastAsia="Times New Roman"/>
          <w:i/>
          <w:color w:val="C00000"/>
          <w:sz w:val="20"/>
          <w:szCs w:val="20"/>
        </w:rPr>
        <w:t>, п.4(4.1, 4.2)</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5" w:name="_%D0%97%D0%B0%D1%8F%D0%B2%D0%BA%D0%B0_%D"/>
      <w:bookmarkStart w:id="26" w:name="_%D0%9F%D0%B8%D1%81%D1%8C%D0%BC%D0%BE_%D"/>
      <w:bookmarkEnd w:id="25"/>
      <w:bookmarkEnd w:id="26"/>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516DE2">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7" w:name="_%D0%A4%D0%BE%D1%80%D0%BC%D0%B0_2_%D0%90"/>
      <w:bookmarkEnd w:id="27"/>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8" w:name="_%D0%90%D0%BD%D0%BA%D0%B5%D1%82%D0%B0_%D"/>
      <w:bookmarkEnd w:id="28"/>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9" w:name="_%D0%A4%D0%BE%D1%80%D0%BC%D0%B0_3_%D0%A2"/>
      <w:bookmarkStart w:id="30" w:name="_Ref313304436"/>
      <w:bookmarkStart w:id="31" w:name="_%D0%A4%D0%BE%D1%80%D0%BC%D0%B0_4_%D0%A0"/>
      <w:bookmarkEnd w:id="29"/>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30"/>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2" w:name="_%D0%A4%D0%BE%D1%80%D0%BC%D0%B0_6_%D0%94"/>
      <w:bookmarkStart w:id="33" w:name="_%D0%A4%D0%BE%D1%80%D0%BC%D0%B0_5_%D0%A4"/>
      <w:bookmarkStart w:id="34" w:name="_%D0%A4%D0%BE%D1%80%D0%BC%D0%B0_5_%D0%A1"/>
      <w:bookmarkEnd w:id="32"/>
      <w:bookmarkEnd w:id="33"/>
      <w:bookmarkEnd w:id="34"/>
    </w:p>
    <w:p w:rsidR="00C03E71" w:rsidRDefault="00C03E71">
      <w:pPr>
        <w:keepNext/>
        <w:spacing w:before="60" w:after="60"/>
        <w:ind w:left="788" w:hanging="357"/>
        <w:jc w:val="center"/>
      </w:pPr>
      <w:bookmarkStart w:id="35" w:name="_%D0%A0%D0%90%D0%97%D0%94%D0%95%D0%9B_IV"/>
      <w:bookmarkStart w:id="36" w:name="_%D0%A4%D0%BE%D1%80%D0%BC%D0%B0_7_%D0%9F"/>
      <w:bookmarkEnd w:id="35"/>
      <w:bookmarkEnd w:id="36"/>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7" w:name="_%D0%A0%D0%90%D0%97%D0%94%D0%95%D0%9B_V."/>
      <w:bookmarkEnd w:id="37"/>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1"/>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ACF" w:rsidRDefault="00764ACF">
      <w:r>
        <w:separator/>
      </w:r>
    </w:p>
  </w:endnote>
  <w:endnote w:type="continuationSeparator" w:id="0">
    <w:p w:rsidR="00764ACF" w:rsidRDefault="0076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DE2" w:rsidRDefault="00516DE2" w:rsidP="00B80539">
    <w:pPr>
      <w:pStyle w:val="af3"/>
      <w:jc w:val="right"/>
    </w:pPr>
    <w:r>
      <w:fldChar w:fldCharType="begin"/>
    </w:r>
    <w:r>
      <w:instrText xml:space="preserve"> PAGE </w:instrText>
    </w:r>
    <w:r>
      <w:fldChar w:fldCharType="separate"/>
    </w:r>
    <w:r w:rsidR="00A1540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ACF" w:rsidRDefault="00764ACF">
      <w:r>
        <w:separator/>
      </w:r>
    </w:p>
  </w:footnote>
  <w:footnote w:type="continuationSeparator" w:id="0">
    <w:p w:rsidR="00764ACF" w:rsidRDefault="00764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90553"/>
    <w:rsid w:val="001927CD"/>
    <w:rsid w:val="0019315D"/>
    <w:rsid w:val="00195BCC"/>
    <w:rsid w:val="00196F20"/>
    <w:rsid w:val="001A7611"/>
    <w:rsid w:val="001D0638"/>
    <w:rsid w:val="001E4222"/>
    <w:rsid w:val="001E7F35"/>
    <w:rsid w:val="001F158D"/>
    <w:rsid w:val="001F4D93"/>
    <w:rsid w:val="001F5A80"/>
    <w:rsid w:val="002208A8"/>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A3161"/>
    <w:rsid w:val="003A36D5"/>
    <w:rsid w:val="003A4290"/>
    <w:rsid w:val="0040306F"/>
    <w:rsid w:val="004247C1"/>
    <w:rsid w:val="004320F9"/>
    <w:rsid w:val="00440FA4"/>
    <w:rsid w:val="00444A6E"/>
    <w:rsid w:val="004458C5"/>
    <w:rsid w:val="00452B94"/>
    <w:rsid w:val="0046183F"/>
    <w:rsid w:val="00480470"/>
    <w:rsid w:val="0049590D"/>
    <w:rsid w:val="004A4FFC"/>
    <w:rsid w:val="004B346F"/>
    <w:rsid w:val="004C1570"/>
    <w:rsid w:val="004D1C00"/>
    <w:rsid w:val="004E12AA"/>
    <w:rsid w:val="004E5572"/>
    <w:rsid w:val="004F048C"/>
    <w:rsid w:val="00503B42"/>
    <w:rsid w:val="00504B85"/>
    <w:rsid w:val="005076F3"/>
    <w:rsid w:val="00514E17"/>
    <w:rsid w:val="005161DE"/>
    <w:rsid w:val="00516DE2"/>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64ACF"/>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A6F"/>
    <w:rsid w:val="009A5222"/>
    <w:rsid w:val="009A67E5"/>
    <w:rsid w:val="009D2686"/>
    <w:rsid w:val="009D29C0"/>
    <w:rsid w:val="009D3965"/>
    <w:rsid w:val="009E0487"/>
    <w:rsid w:val="009F5975"/>
    <w:rsid w:val="009F5E45"/>
    <w:rsid w:val="00A15122"/>
    <w:rsid w:val="00A15405"/>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3CC6"/>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E459C-1668-45DD-89DA-31D57710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41</Pages>
  <Words>11893</Words>
  <Characters>67795</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79529</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4</cp:revision>
  <cp:lastPrinted>2023-04-13T09:19:00Z</cp:lastPrinted>
  <dcterms:created xsi:type="dcterms:W3CDTF">2023-03-29T09:54:00Z</dcterms:created>
  <dcterms:modified xsi:type="dcterms:W3CDTF">2023-04-13T09:59:00Z</dcterms:modified>
</cp:coreProperties>
</file>